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C36AB2"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894F47" w:rsidRPr="00894F47">
        <w:rPr>
          <w:rFonts w:cs="Calibri"/>
          <w:b/>
          <w:caps/>
          <w:kern w:val="28"/>
          <w:sz w:val="20"/>
        </w:rPr>
        <w:t>POST/DYS/OR/GZ/01129/2026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A3D8A9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A414D" w:rsidRPr="00AA414D">
        <w:rPr>
          <w:rFonts w:ascii="Calibri" w:hAnsi="Calibri" w:cs="Arial"/>
          <w:b/>
          <w:i/>
          <w:snapToGrid w:val="0"/>
          <w:color w:val="000000"/>
          <w:sz w:val="22"/>
          <w:szCs w:val="22"/>
        </w:rPr>
        <w:t xml:space="preserve">Prace rekonstrukcyjne na liniach </w:t>
      </w:r>
      <w:proofErr w:type="spellStart"/>
      <w:r w:rsidR="00AA414D" w:rsidRPr="00AA414D">
        <w:rPr>
          <w:rFonts w:ascii="Calibri" w:hAnsi="Calibri" w:cs="Arial"/>
          <w:b/>
          <w:i/>
          <w:snapToGrid w:val="0"/>
          <w:color w:val="000000"/>
          <w:sz w:val="22"/>
          <w:szCs w:val="22"/>
        </w:rPr>
        <w:t>nN</w:t>
      </w:r>
      <w:proofErr w:type="spellEnd"/>
      <w:r w:rsidR="00AA414D" w:rsidRPr="00AA414D">
        <w:rPr>
          <w:rFonts w:ascii="Calibri" w:hAnsi="Calibri" w:cs="Arial"/>
          <w:b/>
          <w:i/>
          <w:snapToGrid w:val="0"/>
          <w:color w:val="000000"/>
          <w:sz w:val="22"/>
          <w:szCs w:val="22"/>
        </w:rPr>
        <w:t xml:space="preserve"> i stacjach w RE Leżajsk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4F73060C" w:rsidR="009E5DB8" w:rsidRDefault="00B24C4F" w:rsidP="00A8557F">
      <w:pPr>
        <w:pStyle w:val="NRI"/>
      </w:pPr>
      <w:r w:rsidRPr="00AA414D">
        <w:rPr>
          <w:lang w:eastAsia="pl-PL"/>
        </w:rPr>
        <w:t>OSOBY UPRAWNIONE</w:t>
      </w:r>
      <w:r w:rsidR="009E5DB8" w:rsidRPr="00AA414D">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57E1524D" w:rsidR="00742C11" w:rsidRPr="00742C11" w:rsidRDefault="00742C11" w:rsidP="00A8557F">
      <w:pPr>
        <w:pStyle w:val="Nr"/>
      </w:pPr>
      <w:r w:rsidRPr="00742C11">
        <w:t xml:space="preserve">Część nr </w:t>
      </w:r>
      <w:r w:rsidR="00B901B7">
        <w:t>5</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9E7448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5C5D926D"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AA414D">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9CAB8" w14:textId="77777777" w:rsidR="00997943" w:rsidRDefault="00997943" w:rsidP="004A302B">
      <w:pPr>
        <w:spacing w:line="240" w:lineRule="auto"/>
      </w:pPr>
      <w:r>
        <w:separator/>
      </w:r>
    </w:p>
  </w:endnote>
  <w:endnote w:type="continuationSeparator" w:id="0">
    <w:p w14:paraId="6D494E1A" w14:textId="77777777" w:rsidR="00997943" w:rsidRDefault="0099794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1FA43" w14:textId="77777777" w:rsidR="00997943" w:rsidRDefault="00997943" w:rsidP="004A302B">
      <w:pPr>
        <w:spacing w:line="240" w:lineRule="auto"/>
      </w:pPr>
      <w:r>
        <w:separator/>
      </w:r>
    </w:p>
  </w:footnote>
  <w:footnote w:type="continuationSeparator" w:id="0">
    <w:p w14:paraId="0DE1CA0A" w14:textId="77777777" w:rsidR="00997943" w:rsidRDefault="00997943"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67A"/>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2FB"/>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0FE"/>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0A5"/>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2B1F"/>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438A"/>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14F"/>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4CC2"/>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4EBF"/>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4F47"/>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3EC"/>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97943"/>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37E28"/>
    <w:rsid w:val="00A403BC"/>
    <w:rsid w:val="00A42504"/>
    <w:rsid w:val="00A42ED0"/>
    <w:rsid w:val="00A43067"/>
    <w:rsid w:val="00A443CC"/>
    <w:rsid w:val="00A44548"/>
    <w:rsid w:val="00A4545F"/>
    <w:rsid w:val="00A470E5"/>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0B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14D"/>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01B7"/>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95"/>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1aabc95c7d04b91d26d288a580e7785a</dmsv2SWPP2SumMD5>
    <dmsv2BaseMoved xmlns="http://schemas.microsoft.com/sharepoint/v3">false</dmsv2BaseMoved>
    <dmsv2BaseIsSensitive xmlns="http://schemas.microsoft.com/sharepoint/v3">true</dmsv2BaseIsSensitive>
    <dmsv2SWPP2IDSWPP2 xmlns="http://schemas.microsoft.com/sharepoint/v3">710922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24695679</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PR4UJWENCY6Q-435886533-14655</_dlc_DocId>
    <_dlc_DocIdUrl xmlns="a19cb1c7-c5c7-46d4-85ae-d83685407bba">
      <Url>https://swpp2.dms.gkpge.pl/sites/42/_layouts/15/DocIdRedir.aspx?ID=PR4UJWENCY6Q-435886533-14655</Url>
      <Description>PR4UJWENCY6Q-435886533-14655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2.xml><?xml version="1.0" encoding="utf-8"?>
<ds:datastoreItem xmlns:ds="http://schemas.openxmlformats.org/officeDocument/2006/customXml" ds:itemID="{2F76D9DD-7F8A-4F1A-9704-6974A9C3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69077DB6-A48D-4E7D-9BD1-234B313A6424}">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6953</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2</cp:revision>
  <cp:lastPrinted>2020-02-27T07:25:00Z</cp:lastPrinted>
  <dcterms:created xsi:type="dcterms:W3CDTF">2026-04-03T09:12:00Z</dcterms:created>
  <dcterms:modified xsi:type="dcterms:W3CDTF">2026-04-03T09:12:00Z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88daf4e9-450a-4776-8ea2-46e9d607efc3</vt:lpwstr>
  </property>
</Properties>
</file>